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61B7D441"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3262C7">
        <w:rPr>
          <w:rFonts w:cs="Times New Roman"/>
          <w:b/>
          <w:bCs/>
          <w:sz w:val="20"/>
          <w:szCs w:val="20"/>
        </w:rPr>
        <w:t>5</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9AC42D6" w14:textId="4DD407AE" w:rsidR="00BE2367" w:rsidRPr="00602001" w:rsidRDefault="00BE2367" w:rsidP="00F316B5">
      <w:pPr>
        <w:spacing w:after="0"/>
        <w:jc w:val="center"/>
        <w:rPr>
          <w:rFonts w:cs="Times New Roman"/>
          <w:b/>
          <w:i/>
          <w:iCs/>
          <w:sz w:val="20"/>
          <w:szCs w:val="20"/>
        </w:rPr>
      </w:pPr>
      <w:r>
        <w:rPr>
          <w:rFonts w:cs="Times New Roman"/>
          <w:b/>
          <w:color w:val="EE0000"/>
          <w:sz w:val="20"/>
          <w:szCs w:val="20"/>
        </w:rPr>
        <w:t>Zmiana – 30.03.2026 r.</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51216F9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787817">
        <w:rPr>
          <w:rFonts w:cs="Times New Roman"/>
          <w:sz w:val="20"/>
          <w:szCs w:val="20"/>
        </w:rPr>
        <w:t xml:space="preserve">w postaci Aparatu USG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3262C7">
        <w:rPr>
          <w:rFonts w:cs="Times New Roman"/>
          <w:sz w:val="20"/>
          <w:szCs w:val="20"/>
        </w:rPr>
        <w:t>5</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5448F929"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 xml:space="preserve">Wykonawca oświadcza, że dostarczony do Zamawiającego przedmiot umowy będzie w pełni </w:t>
      </w:r>
      <w:r w:rsidRPr="00865002">
        <w:rPr>
          <w:rFonts w:cs="Times New Roman"/>
          <w:sz w:val="20"/>
          <w:szCs w:val="20"/>
        </w:rPr>
        <w:lastRenderedPageBreak/>
        <w:t>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3262C7">
        <w:rPr>
          <w:rFonts w:cs="Times New Roman"/>
          <w:sz w:val="20"/>
          <w:szCs w:val="20"/>
        </w:rPr>
        <w:t>5</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D0CFAE5"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3C3824" w:rsidRPr="000D0F86">
        <w:rPr>
          <w:rFonts w:cs="Times New Roman"/>
          <w:sz w:val="20"/>
          <w:szCs w:val="20"/>
        </w:rPr>
        <w:t>(Dz. U. z 202</w:t>
      </w:r>
      <w:r w:rsidR="003C3824">
        <w:rPr>
          <w:rFonts w:cs="Times New Roman"/>
          <w:sz w:val="20"/>
          <w:szCs w:val="20"/>
        </w:rPr>
        <w:t>4</w:t>
      </w:r>
      <w:r w:rsidR="003C3824" w:rsidRPr="000D0F86">
        <w:rPr>
          <w:rFonts w:cs="Times New Roman"/>
          <w:sz w:val="20"/>
          <w:szCs w:val="20"/>
        </w:rPr>
        <w:t xml:space="preserve">  r. poz. 1</w:t>
      </w:r>
      <w:r w:rsidR="003C3824">
        <w:rPr>
          <w:rFonts w:cs="Times New Roman"/>
          <w:sz w:val="20"/>
          <w:szCs w:val="20"/>
        </w:rPr>
        <w:t>620</w:t>
      </w:r>
      <w:r w:rsidR="003C3824" w:rsidRPr="000D0F86">
        <w:rPr>
          <w:rFonts w:cs="Times New Roman"/>
          <w:sz w:val="20"/>
          <w:szCs w:val="20"/>
        </w:rPr>
        <w:t xml:space="preserve"> z </w:t>
      </w:r>
      <w:proofErr w:type="spellStart"/>
      <w:r w:rsidR="003C3824" w:rsidRPr="000D0F86">
        <w:rPr>
          <w:rFonts w:cs="Times New Roman"/>
          <w:sz w:val="20"/>
          <w:szCs w:val="20"/>
        </w:rPr>
        <w:t>póż</w:t>
      </w:r>
      <w:proofErr w:type="spellEnd"/>
      <w:r w:rsidR="003C3824"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251A867D" w:rsidR="00E94C43" w:rsidRPr="003C3824" w:rsidRDefault="00E523BA" w:rsidP="003C3824">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787817" w:rsidRPr="00787817">
        <w:rPr>
          <w:rFonts w:cs="Times New Roman"/>
          <w:bCs/>
          <w:sz w:val="20"/>
          <w:szCs w:val="20"/>
        </w:rPr>
        <w:t>do dnia</w:t>
      </w:r>
      <w:r w:rsidR="00316DA4" w:rsidRPr="003C3824">
        <w:rPr>
          <w:bCs/>
          <w:sz w:val="20"/>
          <w:szCs w:val="20"/>
        </w:rPr>
        <w:t>……….</w:t>
      </w:r>
      <w:r w:rsidR="003C3824">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lastRenderedPageBreak/>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16134990"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3C3824">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 xml:space="preserve">Wykonawca zobowiązuje się zawiadomić Zamawiającego o terminie dostawy (telefonicznie lub e-mail) </w:t>
      </w:r>
      <w:r>
        <w:rPr>
          <w:bCs/>
          <w:sz w:val="20"/>
          <w:szCs w:val="20"/>
        </w:rPr>
        <w:lastRenderedPageBreak/>
        <w:t>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180BD7A7"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3262C7">
        <w:rPr>
          <w:sz w:val="20"/>
          <w:szCs w:val="20"/>
        </w:rPr>
        <w:t>5</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731F539"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13417E1A"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7C1DBC2" w14:textId="663D6439" w:rsidR="00E0742A" w:rsidRPr="003C3824" w:rsidRDefault="009F3CAF" w:rsidP="003C3824">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3C3824">
        <w:rPr>
          <w:rFonts w:cs="Times New Roman"/>
          <w:sz w:val="20"/>
          <w:szCs w:val="20"/>
        </w:rPr>
        <w:t xml:space="preserve"> </w:t>
      </w:r>
      <w:r w:rsidRPr="003C3824">
        <w:rPr>
          <w:bCs/>
          <w:sz w:val="20"/>
          <w:szCs w:val="20"/>
        </w:rPr>
        <w:t xml:space="preserve">……………. </w:t>
      </w:r>
      <w:r w:rsidR="003C3824">
        <w:rPr>
          <w:bCs/>
          <w:sz w:val="20"/>
          <w:szCs w:val="20"/>
        </w:rPr>
        <w:t>m</w:t>
      </w:r>
      <w:r w:rsidRPr="003C3824">
        <w:rPr>
          <w:bCs/>
          <w:sz w:val="20"/>
          <w:szCs w:val="20"/>
        </w:rPr>
        <w:t>iesięcy</w:t>
      </w:r>
      <w:r w:rsidR="003C3824">
        <w:rPr>
          <w:bCs/>
          <w:sz w:val="20"/>
          <w:szCs w:val="20"/>
        </w:rPr>
        <w:t>.</w:t>
      </w:r>
      <w:r w:rsidR="0010735B" w:rsidRPr="003C3824">
        <w:rPr>
          <w:rStyle w:val="Odwoanieprzypisudolnego"/>
          <w:bCs/>
          <w:sz w:val="20"/>
          <w:szCs w:val="20"/>
        </w:rPr>
        <w:t xml:space="preserve"> </w:t>
      </w:r>
      <w:r w:rsidR="001251B0">
        <w:rPr>
          <w:rStyle w:val="Odwoanieprzypisudolnego"/>
          <w:bCs/>
          <w:sz w:val="20"/>
          <w:szCs w:val="20"/>
        </w:rPr>
        <w:footnoteReference w:id="3"/>
      </w:r>
      <w:r w:rsidR="003C3824">
        <w:rPr>
          <w:rFonts w:cs="Times New Roman"/>
          <w:sz w:val="20"/>
          <w:szCs w:val="20"/>
        </w:rPr>
        <w:t xml:space="preserve"> </w:t>
      </w:r>
      <w:r w:rsidR="00E0742A" w:rsidRPr="003C3824">
        <w:rPr>
          <w:bCs/>
          <w:sz w:val="20"/>
          <w:szCs w:val="20"/>
        </w:rPr>
        <w:t>licząc od dnia odbioru Towaru</w:t>
      </w:r>
      <w:r w:rsidR="001251B0" w:rsidRPr="003C3824">
        <w:rPr>
          <w:bCs/>
          <w:sz w:val="20"/>
          <w:szCs w:val="20"/>
        </w:rPr>
        <w:t xml:space="preserve"> potwierdzonego protokołem </w:t>
      </w:r>
      <w:r w:rsidR="00927C98" w:rsidRPr="003C3824">
        <w:rPr>
          <w:bCs/>
          <w:sz w:val="20"/>
          <w:szCs w:val="20"/>
        </w:rPr>
        <w:t xml:space="preserve">odbioru </w:t>
      </w:r>
      <w:r w:rsidR="001251B0" w:rsidRPr="003C3824">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lastRenderedPageBreak/>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08798B68"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7"/>
      <w:r w:rsidR="00F145C8" w:rsidRPr="00F145C8">
        <w:t xml:space="preserve"> </w:t>
      </w:r>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 xml:space="preserve">amawiającego z serwisu pogwarancyjnego wykonawcy. Wykonawca najpóźniej </w:t>
      </w:r>
      <w:r w:rsidRPr="004F45EE">
        <w:rPr>
          <w:rFonts w:cs="Times New Roman"/>
          <w:sz w:val="20"/>
          <w:szCs w:val="20"/>
        </w:rPr>
        <w:lastRenderedPageBreak/>
        <w:t>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2C3E685E"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EE210C">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 xml:space="preserve">która jest </w:t>
      </w:r>
      <w:r w:rsidRPr="003372E1">
        <w:rPr>
          <w:bCs/>
          <w:sz w:val="20"/>
          <w:szCs w:val="20"/>
        </w:rPr>
        <w:lastRenderedPageBreak/>
        <w:t>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2835FFEB" w:rsidR="00927C98" w:rsidRDefault="00BE2367" w:rsidP="00927C98">
      <w:pPr>
        <w:pStyle w:val="Akapitzlist"/>
        <w:numPr>
          <w:ilvl w:val="0"/>
          <w:numId w:val="54"/>
        </w:numPr>
        <w:autoSpaceDE w:val="0"/>
        <w:spacing w:after="0"/>
        <w:ind w:left="284" w:right="49" w:hanging="284"/>
        <w:rPr>
          <w:bCs/>
          <w:sz w:val="20"/>
          <w:szCs w:val="20"/>
        </w:rPr>
      </w:pPr>
      <w:r w:rsidRPr="00BE2367">
        <w:rPr>
          <w:bCs/>
          <w:color w:val="EE0000"/>
          <w:sz w:val="20"/>
          <w:szCs w:val="20"/>
        </w:rPr>
        <w:t>Wykonawca przyjmuje do wiadomości, że Zamawiający na każdym etapie realizacji zamówienia będzie mógł żądać sprawozdań z realizacji zasady DNSH, a także przeprowadzać kontrole realizacji zasady DNSH w tym również w siedzibie Wykonawcy lub w miejscu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40E92A12" w:rsidR="00927C98" w:rsidRDefault="00BE2367" w:rsidP="00927C98">
      <w:pPr>
        <w:pStyle w:val="Akapitzlist"/>
        <w:numPr>
          <w:ilvl w:val="0"/>
          <w:numId w:val="54"/>
        </w:numPr>
        <w:autoSpaceDE w:val="0"/>
        <w:spacing w:after="0"/>
        <w:ind w:left="284" w:right="49" w:hanging="284"/>
        <w:rPr>
          <w:bCs/>
          <w:sz w:val="20"/>
          <w:szCs w:val="20"/>
        </w:rPr>
      </w:pPr>
      <w:r w:rsidRPr="00BE2367">
        <w:rPr>
          <w:bCs/>
          <w:color w:val="EE0000"/>
          <w:sz w:val="20"/>
          <w:szCs w:val="20"/>
        </w:rPr>
        <w:t>Wykonawca zobowiązany jest w terminie 7 dni od doręczenia pisemnego żądania Zamawiającego udostępnić do kontroli wszystkie wskazane w tym żądaniu miejsca stosowania określonych procesów, technologii lub wytwarzania Towarów, chyba że Wykonawca nie posiada faktycznych ani prawnych możliwości zapewnienia Zamawiającemu dostępu do zakładów produkcyjnych producenta, w szczególności w zakresie przeprowadzania kontroli na miejscu, co w każdym takim wypadku zobowiązany będzie pisemnie wykazać. W przypadku braku możliwości kontroli na miejscu, Wykonawca zobowiązany jest wykazać zgodność stosowanych technologii oraz procesów produkcyjnych z zasadą DNSH poprzez przedłożenie innych wiarygodnych dokumentów, w szczególności oświadczeń producenta, certyfikatów lub innych dokumentów potwierdzających spełnianie wymogów środowiskowych.</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256CE74D" w14:textId="4AFC279E" w:rsidR="00EE210C" w:rsidRPr="00E01C58" w:rsidRDefault="00EE210C"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w:t>
      </w:r>
      <w:proofErr w:type="spellStart"/>
      <w:r w:rsidRPr="00D575BB">
        <w:rPr>
          <w:bCs/>
          <w:sz w:val="20"/>
          <w:szCs w:val="20"/>
        </w:rPr>
        <w:t>MFiPR</w:t>
      </w:r>
      <w:proofErr w:type="spellEnd"/>
      <w:r w:rsidRPr="00D575BB">
        <w:rPr>
          <w:bCs/>
          <w:sz w:val="20"/>
          <w:szCs w:val="20"/>
        </w:rPr>
        <w:t>/2021–2027/12(2)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lastRenderedPageBreak/>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t>
      </w:r>
      <w:r w:rsidR="009152D1" w:rsidRPr="001429D0">
        <w:rPr>
          <w:rFonts w:cs="Times New Roman"/>
          <w:bCs/>
          <w:sz w:val="20"/>
          <w:szCs w:val="20"/>
        </w:rPr>
        <w:lastRenderedPageBreak/>
        <w:t xml:space="preserve">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40EF1783"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3C3824">
        <w:rPr>
          <w:rFonts w:cs="Times New Roman"/>
          <w:iCs/>
          <w:sz w:val="20"/>
          <w:szCs w:val="20"/>
        </w:rPr>
        <w:t>.</w:t>
      </w:r>
    </w:p>
    <w:p w14:paraId="20DCDA6D" w14:textId="3954553F"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w:t>
      </w:r>
      <w:proofErr w:type="spellStart"/>
      <w:r w:rsidRPr="00567C48">
        <w:rPr>
          <w:iCs/>
          <w:sz w:val="20"/>
          <w:szCs w:val="20"/>
        </w:rPr>
        <w:t>KSeF</w:t>
      </w:r>
      <w:proofErr w:type="spellEnd"/>
      <w:r w:rsidRPr="00567C48">
        <w:rPr>
          <w:iCs/>
          <w:sz w:val="20"/>
          <w:szCs w:val="20"/>
        </w:rPr>
        <w:t>),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za datę doręczenia faktury uznaje się datę nadania numeru identyfikującego fakturę w </w:t>
      </w:r>
      <w:proofErr w:type="spellStart"/>
      <w:r w:rsidRPr="00567C48">
        <w:rPr>
          <w:iCs/>
          <w:sz w:val="20"/>
          <w:szCs w:val="20"/>
        </w:rPr>
        <w:t>KSeF</w:t>
      </w:r>
      <w:proofErr w:type="spellEnd"/>
      <w:r w:rsidRPr="00567C48">
        <w:rPr>
          <w:iCs/>
          <w:sz w:val="20"/>
          <w:szCs w:val="20"/>
        </w:rPr>
        <w:t>,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lastRenderedPageBreak/>
        <w:t xml:space="preserve">strony zobowiązują się do zapewnienia technicznej możliwości wystawiania, odbierania i przetwarzania faktur ustrukturyzowanych w </w:t>
      </w:r>
      <w:proofErr w:type="spellStart"/>
      <w:r w:rsidRPr="00567C48">
        <w:rPr>
          <w:iCs/>
          <w:sz w:val="20"/>
          <w:szCs w:val="20"/>
        </w:rPr>
        <w:t>KSeF</w:t>
      </w:r>
      <w:proofErr w:type="spellEnd"/>
      <w:r w:rsidRPr="00567C48">
        <w:rPr>
          <w:iCs/>
          <w:sz w:val="20"/>
          <w:szCs w:val="20"/>
        </w:rPr>
        <w:t>,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w przypadku awarii systemu </w:t>
      </w:r>
      <w:proofErr w:type="spellStart"/>
      <w:r w:rsidRPr="00567C48">
        <w:rPr>
          <w:iCs/>
          <w:sz w:val="20"/>
          <w:szCs w:val="20"/>
        </w:rPr>
        <w:t>KSeF</w:t>
      </w:r>
      <w:proofErr w:type="spellEnd"/>
      <w:r w:rsidRPr="00567C48">
        <w:rPr>
          <w:iCs/>
          <w:sz w:val="20"/>
          <w:szCs w:val="20"/>
        </w:rPr>
        <w:t xml:space="preserve">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 xml:space="preserve">Strony zobowiązują się do niezwłocznego informowania się nawzajem o wszelkich zmianach danych identyfikacyjnych niezbędnych do prawidłowego funkcjonowania </w:t>
      </w:r>
      <w:proofErr w:type="spellStart"/>
      <w:r w:rsidRPr="00567C48">
        <w:rPr>
          <w:iCs/>
          <w:sz w:val="20"/>
          <w:szCs w:val="20"/>
        </w:rPr>
        <w:t>KSeF</w:t>
      </w:r>
      <w:proofErr w:type="spellEnd"/>
      <w:r w:rsidRPr="00567C48">
        <w:rPr>
          <w:iCs/>
          <w:sz w:val="20"/>
          <w:szCs w:val="20"/>
        </w:rPr>
        <w:t>.</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2F2C620C"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Zamawiający oświadcza, że Wykonawca przed zawarciem umowy wniósł na jego rzecz zabezpieczenie należytego wykonania umowy w wysokości 5% wartości ceny całkowitej podanej w ofercie</w:t>
      </w:r>
      <w:r w:rsidR="00AB0D7D">
        <w:rPr>
          <w:bCs/>
          <w:sz w:val="20"/>
          <w:szCs w:val="20"/>
        </w:rPr>
        <w:t xml:space="preserve"> </w:t>
      </w:r>
      <w:bookmarkStart w:id="54" w:name="_Hlk207298049"/>
      <w:r w:rsidR="00AB0D7D">
        <w:rPr>
          <w:bCs/>
          <w:sz w:val="20"/>
          <w:szCs w:val="20"/>
        </w:rPr>
        <w:t>za daną część zamówienia</w:t>
      </w:r>
      <w:bookmarkEnd w:id="54"/>
      <w:r w:rsidRPr="00687CE3">
        <w:rPr>
          <w:bCs/>
          <w:sz w:val="20"/>
          <w:szCs w:val="20"/>
        </w:rPr>
        <w:t xml:space="preserve"> (odpowiadającej wynagrodzeniu określonemu w §</w:t>
      </w:r>
      <w:r w:rsidR="00AE756B">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83B90C0"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354DB02E" w:rsidR="00687CE3" w:rsidRDefault="00AE756B" w:rsidP="00687CE3">
      <w:pPr>
        <w:pStyle w:val="Akapitzlist"/>
        <w:numPr>
          <w:ilvl w:val="0"/>
          <w:numId w:val="49"/>
        </w:numPr>
        <w:autoSpaceDE w:val="0"/>
        <w:spacing w:after="0"/>
        <w:ind w:left="284" w:right="49" w:hanging="284"/>
        <w:rPr>
          <w:bCs/>
          <w:sz w:val="20"/>
          <w:szCs w:val="20"/>
        </w:rPr>
      </w:pPr>
      <w:bookmarkStart w:id="55"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55"/>
    </w:p>
    <w:p w14:paraId="0FB6800C" w14:textId="4B26751E" w:rsidR="00687CE3" w:rsidRPr="00683A52" w:rsidRDefault="00AE756B" w:rsidP="00687CE3">
      <w:pPr>
        <w:pStyle w:val="Akapitzlist"/>
        <w:numPr>
          <w:ilvl w:val="0"/>
          <w:numId w:val="49"/>
        </w:numPr>
        <w:autoSpaceDE w:val="0"/>
        <w:spacing w:after="0"/>
        <w:ind w:left="284" w:right="49" w:hanging="284"/>
        <w:rPr>
          <w:bCs/>
          <w:sz w:val="20"/>
          <w:szCs w:val="20"/>
        </w:rPr>
      </w:pPr>
      <w:bookmarkStart w:id="56"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skorzystania z zabezpieczenia przez Zamawiającego.</w:t>
      </w:r>
      <w:bookmarkEnd w:id="56"/>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 xml:space="preserve">Zamawiający uzna, że Wykonawca sam </w:t>
      </w:r>
      <w:r w:rsidRPr="001D6BA5">
        <w:rPr>
          <w:bCs/>
          <w:sz w:val="20"/>
          <w:szCs w:val="20"/>
        </w:rPr>
        <w:lastRenderedPageBreak/>
        <w:t>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7"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7"/>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 xml:space="preserve">ostanowień umowy o  </w:t>
      </w:r>
      <w:proofErr w:type="spellStart"/>
      <w:r w:rsidR="00097363" w:rsidRPr="001429D0">
        <w:rPr>
          <w:rFonts w:cs="Times New Roman"/>
          <w:bCs/>
          <w:sz w:val="20"/>
          <w:szCs w:val="20"/>
        </w:rPr>
        <w:t>dofinansowanię</w:t>
      </w:r>
      <w:proofErr w:type="spellEnd"/>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5BBE4ED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0C4BE0">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8" w:name="_Hlk210742055"/>
      <w:r w:rsidRPr="00602001">
        <w:rPr>
          <w:rFonts w:cs="Times New Roman"/>
          <w:sz w:val="20"/>
          <w:szCs w:val="20"/>
        </w:rPr>
        <w:lastRenderedPageBreak/>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8"/>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9"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9"/>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60"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xml:space="preserve">, zgodnie z </w:t>
      </w:r>
      <w:r w:rsidRPr="0099106E">
        <w:rPr>
          <w:sz w:val="20"/>
          <w:szCs w:val="20"/>
        </w:rPr>
        <w:lastRenderedPageBreak/>
        <w:t>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0"/>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61"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1"/>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62"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2"/>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Stan Siły Wyższej powoduje odpowiednie przesunięcie terminów realizacji Umowy chyba, że Strony postanowiły </w:t>
      </w:r>
      <w:r w:rsidRPr="00602001">
        <w:rPr>
          <w:rFonts w:cs="Times New Roman"/>
          <w:bCs/>
          <w:sz w:val="20"/>
          <w:szCs w:val="20"/>
        </w:rPr>
        <w:lastRenderedPageBreak/>
        <w:t>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3"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3"/>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Umowę sporządzono w dwóch jednobrzmiących egzemplarzach (jeden dla Zamawiającego, jeden dla </w:t>
      </w:r>
      <w:r w:rsidRPr="00602001">
        <w:rPr>
          <w:rFonts w:cs="Times New Roman"/>
          <w:sz w:val="20"/>
          <w:szCs w:val="20"/>
        </w:rPr>
        <w:lastRenderedPageBreak/>
        <w:t>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4" w:name="_Hlk210758883"/>
      <w:bookmarkStart w:id="65"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6" w:name="_Hlk211705705"/>
      <w:r>
        <w:rPr>
          <w:sz w:val="20"/>
          <w:szCs w:val="20"/>
        </w:rPr>
        <w:t>Oświadczenie, że w toku realizacji przedmiotu umowy w zakresie objętym niniejszym protokołem Wykonawca przestrzegał warunków określonych w §2 ust. 1 umowy.</w:t>
      </w:r>
      <w:bookmarkEnd w:id="66"/>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6"/>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4"/>
    </w:p>
    <w:bookmarkEnd w:id="65"/>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7"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8" w:name="_Hlk211705727"/>
      <w:bookmarkStart w:id="69"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8"/>
    </w:p>
    <w:p w14:paraId="7ABEBD55" w14:textId="77777777" w:rsidR="00EC7EEB" w:rsidRDefault="00EC7EEB" w:rsidP="00EC7EEB">
      <w:pPr>
        <w:pStyle w:val="Akapitzlist"/>
        <w:numPr>
          <w:ilvl w:val="0"/>
          <w:numId w:val="59"/>
        </w:numPr>
        <w:autoSpaceDE w:val="0"/>
        <w:spacing w:after="0"/>
        <w:rPr>
          <w:sz w:val="20"/>
          <w:szCs w:val="20"/>
        </w:rPr>
      </w:pPr>
      <w:bookmarkStart w:id="70"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0"/>
    </w:p>
    <w:bookmarkEnd w:id="69"/>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7"/>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71"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4B35779E"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F33D9C">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684C9D0A" w14:textId="77777777" w:rsidR="0078781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4703C38"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1"/>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1109" w14:textId="77777777" w:rsidR="008876D2" w:rsidRDefault="008876D2">
      <w:pPr>
        <w:spacing w:after="0" w:line="240" w:lineRule="auto"/>
      </w:pPr>
      <w:r>
        <w:separator/>
      </w:r>
    </w:p>
  </w:endnote>
  <w:endnote w:type="continuationSeparator" w:id="0">
    <w:p w14:paraId="030453B3" w14:textId="77777777" w:rsidR="008876D2" w:rsidRDefault="008876D2">
      <w:pPr>
        <w:spacing w:after="0" w:line="240" w:lineRule="auto"/>
      </w:pPr>
      <w:r>
        <w:continuationSeparator/>
      </w:r>
    </w:p>
  </w:endnote>
  <w:endnote w:type="continuationNotice" w:id="1">
    <w:p w14:paraId="51851120" w14:textId="77777777" w:rsidR="008876D2" w:rsidRDefault="008876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FDA881" w14:textId="77777777" w:rsidR="008876D2" w:rsidRDefault="008876D2">
      <w:pPr>
        <w:spacing w:after="0" w:line="240" w:lineRule="auto"/>
      </w:pPr>
      <w:r>
        <w:separator/>
      </w:r>
    </w:p>
  </w:footnote>
  <w:footnote w:type="continuationSeparator" w:id="0">
    <w:p w14:paraId="0437B5A1" w14:textId="77777777" w:rsidR="008876D2" w:rsidRDefault="008876D2">
      <w:pPr>
        <w:spacing w:after="0" w:line="240" w:lineRule="auto"/>
      </w:pPr>
      <w:r>
        <w:continuationSeparator/>
      </w:r>
    </w:p>
  </w:footnote>
  <w:footnote w:type="continuationNotice" w:id="1">
    <w:p w14:paraId="67DB7513" w14:textId="77777777" w:rsidR="008876D2" w:rsidRDefault="008876D2">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w:t>
      </w:r>
      <w:proofErr w:type="spellStart"/>
      <w:r>
        <w:t>późn</w:t>
      </w:r>
      <w:proofErr w:type="spellEnd"/>
      <w:r>
        <w:t>.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4D921DB8" w14:textId="77777777" w:rsidR="00AE756B" w:rsidRDefault="00AE756B" w:rsidP="00AE756B">
      <w:pPr>
        <w:pStyle w:val="Tekstprzypisudolnego"/>
      </w:pPr>
      <w:r>
        <w:rPr>
          <w:rStyle w:val="Odwoanieprzypisudolnego"/>
        </w:rPr>
        <w:footnoteRef/>
      </w:r>
      <w:r>
        <w:t xml:space="preserve"> Niepotrzebne skreślić</w:t>
      </w:r>
    </w:p>
  </w:footnote>
  <w:footnote w:id="6">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2166"/>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4BE0"/>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43E8"/>
    <w:rsid w:val="001B4AFD"/>
    <w:rsid w:val="001B6328"/>
    <w:rsid w:val="001D2B4A"/>
    <w:rsid w:val="001D6BA5"/>
    <w:rsid w:val="001D73BC"/>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262C7"/>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C3824"/>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45E"/>
    <w:rsid w:val="00772DF0"/>
    <w:rsid w:val="00781D89"/>
    <w:rsid w:val="007838E8"/>
    <w:rsid w:val="00787817"/>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65B"/>
    <w:rsid w:val="008827A2"/>
    <w:rsid w:val="00882BB3"/>
    <w:rsid w:val="00883C1D"/>
    <w:rsid w:val="0088597F"/>
    <w:rsid w:val="008876D2"/>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D02"/>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9F5B36"/>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42529"/>
    <w:rsid w:val="00A46EBE"/>
    <w:rsid w:val="00A515B2"/>
    <w:rsid w:val="00A51B8A"/>
    <w:rsid w:val="00A540F8"/>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2367"/>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2DFF"/>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2A1"/>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3BA"/>
    <w:rsid w:val="00E52A82"/>
    <w:rsid w:val="00E56F27"/>
    <w:rsid w:val="00E603B5"/>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10C"/>
    <w:rsid w:val="00EE2F48"/>
    <w:rsid w:val="00EE4DB9"/>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3D9C"/>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12708</Words>
  <Characters>76253</Characters>
  <Application>Microsoft Office Word</Application>
  <DocSecurity>0</DocSecurity>
  <Lines>635</Lines>
  <Paragraphs>177</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3</cp:revision>
  <cp:lastPrinted>2025-06-25T11:19:00Z</cp:lastPrinted>
  <dcterms:created xsi:type="dcterms:W3CDTF">2026-03-29T14:15:00Z</dcterms:created>
  <dcterms:modified xsi:type="dcterms:W3CDTF">2026-03-29T14:16:00Z</dcterms:modified>
</cp:coreProperties>
</file>